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62"/>
        <w:ind w:left="3170"/>
      </w:pPr>
      <w:r>
        <w:pict>
          <v:group style="position:absolute;margin-left:28.8pt;margin-top:41.64pt;width:540pt;height:0pt;mso-position-horizontal-relative:page;mso-position-vertical-relative:page;z-index:-136" coordorigin="576,833" coordsize="10800,0">
            <v:shape style="position:absolute;left:576;top:833;width:10800;height:0" coordorigin="576,833" coordsize="10800,0" path="m576,833l11376,833e" filled="f" stroked="t" strokeweight="1.3pt" strokecolor="#000000">
              <v:path arrowok="t"/>
            </v:shape>
            <w10:wrap type="none"/>
          </v:group>
        </w:pict>
      </w:r>
      <w:r>
        <w:pict>
          <v:group style="position:absolute;margin-left:28.8pt;margin-top:123pt;width:540pt;height:0pt;mso-position-horizontal-relative:page;mso-position-vertical-relative:page;z-index:-135" coordorigin="576,2460" coordsize="10800,0">
            <v:shape style="position:absolute;left:576;top:2460;width:10800;height:0" coordorigin="576,2460" coordsize="10800,0" path="m576,2460l11376,2460e" filled="f" stroked="t" strokeweight="1.3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SAMPLE</w:t>
      </w:r>
      <w:r>
        <w:rPr>
          <w:rFonts w:cs="Times New Roman" w:hAnsi="Times New Roman" w:eastAsia="Times New Roman" w:ascii="Times New Roman"/>
          <w:b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RESUME</w:t>
      </w:r>
      <w:r>
        <w:rPr>
          <w:rFonts w:cs="Times New Roman" w:hAnsi="Times New Roman" w:eastAsia="Times New Roman" w:ascii="Times New Roman"/>
          <w:b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FOR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TEACHERS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16" w:right="444"/>
      </w:pP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pursue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teaching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siti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ns,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ay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asked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hiring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school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strict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personnel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vide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their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rev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ew.</w:t>
      </w:r>
      <w:r>
        <w:rPr>
          <w:rFonts w:cs="Times New Roman" w:hAnsi="Times New Roman" w:eastAsia="Times New Roman" w:ascii="Times New Roman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One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very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port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nt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doc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nt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frequently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requested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e.</w:t>
      </w:r>
      <w:r>
        <w:rPr>
          <w:rFonts w:cs="Times New Roman" w:hAnsi="Times New Roman" w:eastAsia="Times New Roman" w:ascii="Times New Roman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This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ent</w:t>
      </w:r>
      <w:r>
        <w:rPr>
          <w:rFonts w:cs="Times New Roman" w:hAnsi="Times New Roman" w:eastAsia="Times New Roman" w:ascii="Times New Roman"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ould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well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written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serv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our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chief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ark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ting</w:t>
      </w:r>
      <w:r>
        <w:rPr>
          <w:rFonts w:cs="Times New Roman" w:hAnsi="Times New Roman" w:eastAsia="Times New Roman" w:ascii="Times New Roman"/>
          <w:spacing w:val="-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tool.</w:t>
      </w:r>
      <w:r>
        <w:rPr>
          <w:rFonts w:cs="Times New Roman" w:hAnsi="Times New Roman" w:eastAsia="Times New Roman" w:ascii="Times New Roman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Thi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about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hund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eds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school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strict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ay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have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file.</w:t>
      </w:r>
      <w:r>
        <w:rPr>
          <w:rFonts w:cs="Times New Roman" w:hAnsi="Times New Roman" w:eastAsia="Times New Roman" w:ascii="Times New Roman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hat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going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our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stand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out?</w:t>
      </w:r>
      <w:r>
        <w:rPr>
          <w:rFonts w:cs="Times New Roman" w:hAnsi="Times New Roman" w:eastAsia="Times New Roman" w:ascii="Times New Roman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How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can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ay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person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el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grant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inter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iew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when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there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are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often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ulti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candidat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arable</w:t>
      </w:r>
      <w:r>
        <w:rPr>
          <w:rFonts w:cs="Times New Roman" w:hAnsi="Times New Roman" w:eastAsia="Times New Roman" w:ascii="Times New Roman"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ualificatio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?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16" w:right="281"/>
      </w:pP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hen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school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district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recrui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nt</w:t>
      </w:r>
      <w:r>
        <w:rPr>
          <w:rFonts w:cs="Times New Roman" w:hAnsi="Times New Roman" w:eastAsia="Times New Roman" w:ascii="Times New Roman"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personnel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gin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screen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open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positio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s,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reader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ay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spend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little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20-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con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sk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our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(not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reading)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first.</w:t>
      </w:r>
      <w:r>
        <w:rPr>
          <w:rFonts w:cs="Times New Roman" w:hAnsi="Times New Roman" w:eastAsia="Times New Roman" w:ascii="Times New Roman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Increasingl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puter</w:t>
      </w:r>
      <w:r>
        <w:rPr>
          <w:rFonts w:cs="Times New Roman" w:hAnsi="Times New Roman" w:eastAsia="Times New Roman" w:ascii="Times New Roman"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scanning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our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ar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ob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specific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buzz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words.”</w:t>
      </w:r>
      <w:r>
        <w:rPr>
          <w:rFonts w:cs="Times New Roman" w:hAnsi="Times New Roman" w:eastAsia="Times New Roman" w:ascii="Times New Roman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Either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it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erative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that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pertinent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infor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sta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out.</w:t>
      </w:r>
      <w:r>
        <w:rPr>
          <w:rFonts w:cs="Times New Roman" w:hAnsi="Times New Roman" w:eastAsia="Times New Roman" w:ascii="Times New Roman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Effective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ad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ere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ple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gui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eli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as:</w:t>
      </w:r>
      <w:r>
        <w:rPr>
          <w:rFonts w:cs="Times New Roman" w:hAnsi="Times New Roman" w:eastAsia="Times New Roman" w:ascii="Times New Roman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inning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with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st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portant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erial,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starti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phras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with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action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verbs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d/or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including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po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nt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ob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specific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argon,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eing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cons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tent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our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ob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des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iptions,</w:t>
      </w:r>
      <w:r>
        <w:rPr>
          <w:rFonts w:cs="Times New Roman" w:hAnsi="Times New Roman" w:eastAsia="Times New Roman" w:ascii="Times New Roman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nating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all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spelling/gr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tical</w:t>
      </w:r>
      <w:r>
        <w:rPr>
          <w:rFonts w:cs="Times New Roman" w:hAnsi="Times New Roman" w:eastAsia="Times New Roman" w:ascii="Times New Roman"/>
          <w:spacing w:val="-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errors.</w:t>
      </w:r>
      <w:r>
        <w:rPr>
          <w:rFonts w:cs="Times New Roman" w:hAnsi="Times New Roman" w:eastAsia="Times New Roman" w:ascii="Times New Roman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If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pass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“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can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test”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(h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uter),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likely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that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meone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ill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return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ore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thorough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review.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16" w:right="134"/>
      </w:pP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Your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must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present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our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skills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qual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fications</w:t>
      </w:r>
      <w:r>
        <w:rPr>
          <w:rFonts w:cs="Times New Roman" w:hAnsi="Times New Roman" w:eastAsia="Times New Roman" w:ascii="Times New Roman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ay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that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best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“sells”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plo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er.</w:t>
      </w:r>
      <w:r>
        <w:rPr>
          <w:rFonts w:cs="Times New Roman" w:hAnsi="Times New Roman" w:eastAsia="Times New Roman" w:ascii="Times New Roman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every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candidate</w:t>
      </w:r>
      <w:r>
        <w:rPr>
          <w:rFonts w:cs="Times New Roman" w:hAnsi="Times New Roman" w:eastAsia="Times New Roman" w:ascii="Times New Roman"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unique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choose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use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fferent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s,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st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contain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ertain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basic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gories: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16"/>
      </w:pPr>
      <w:r>
        <w:rPr>
          <w:rFonts w:cs="Times New Roman" w:hAnsi="Times New Roman" w:eastAsia="Times New Roman" w:ascii="Times New Roman"/>
          <w:w w:val="99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  <w:u w:val="single" w:color="000000"/>
        </w:rPr>
        <w:t>Heading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16" w:right="211"/>
      </w:pP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e,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address,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phone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ber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),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il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ddress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belong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top.</w:t>
      </w:r>
      <w:r>
        <w:rPr>
          <w:rFonts w:cs="Times New Roman" w:hAnsi="Times New Roman" w:eastAsia="Times New Roman" w:ascii="Times New Roman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Include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both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ary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per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ent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address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(with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indication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date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will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ave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porary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address,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applicable).</w:t>
      </w:r>
      <w:r>
        <w:rPr>
          <w:rFonts w:cs="Times New Roman" w:hAnsi="Times New Roman" w:eastAsia="Times New Roman" w:ascii="Times New Roman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If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arily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use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cell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phone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(and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rarely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land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e),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list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only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cellular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mbe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16"/>
      </w:pPr>
      <w:r>
        <w:rPr>
          <w:rFonts w:cs="Times New Roman" w:hAnsi="Times New Roman" w:eastAsia="Times New Roman" w:ascii="Times New Roman"/>
          <w:w w:val="99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  <w:u w:val="single" w:color="000000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  <w:u w:val="single" w:color="00000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  <w:u w:val="single" w:color="000000"/>
        </w:rPr>
        <w:t>ective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16" w:right="574"/>
      </w:pP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Keep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conc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e.</w:t>
      </w:r>
      <w:r>
        <w:rPr>
          <w:rFonts w:cs="Times New Roman" w:hAnsi="Times New Roman" w:eastAsia="Times New Roman" w:ascii="Times New Roman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Identify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ntent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area(s)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grade(s)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are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certified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teach.</w:t>
      </w:r>
      <w:r>
        <w:rPr>
          <w:rFonts w:cs="Times New Roman" w:hAnsi="Times New Roman" w:eastAsia="Times New Roman" w:ascii="Times New Roman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Include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mention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any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xtracurricular</w:t>
      </w:r>
      <w:r>
        <w:rPr>
          <w:rFonts w:cs="Times New Roman" w:hAnsi="Times New Roman" w:eastAsia="Times New Roman" w:ascii="Times New Roman"/>
          <w:spacing w:val="-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activities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willing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direct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assist,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coa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hing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advisi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stude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organizatio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16"/>
      </w:pPr>
      <w:r>
        <w:rPr>
          <w:rFonts w:cs="Times New Roman" w:hAnsi="Times New Roman" w:eastAsia="Times New Roman" w:ascii="Times New Roman"/>
          <w:w w:val="99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  <w:u w:val="single" w:color="000000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16" w:right="201"/>
      </w:pP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new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educator/recent</w:t>
      </w:r>
      <w:r>
        <w:rPr>
          <w:rFonts w:cs="Times New Roman" w:hAnsi="Times New Roman" w:eastAsia="Times New Roman" w:ascii="Times New Roman"/>
          <w:spacing w:val="-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aduate,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educat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follows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job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ective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(the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ducation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secti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mes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your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once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ou’ve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been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working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field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3-5+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ars).</w:t>
      </w:r>
      <w:r>
        <w:rPr>
          <w:rFonts w:cs="Times New Roman" w:hAnsi="Times New Roman" w:eastAsia="Times New Roman" w:ascii="Times New Roman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List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college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info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with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st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recent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degree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first.</w:t>
      </w:r>
      <w:r>
        <w:rPr>
          <w:rFonts w:cs="Times New Roman" w:hAnsi="Times New Roman" w:eastAsia="Times New Roman" w:ascii="Times New Roman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Include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gree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earned,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institution,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inor,</w:t>
      </w:r>
      <w:r>
        <w:rPr>
          <w:rFonts w:cs="Times New Roman" w:hAnsi="Times New Roman" w:eastAsia="Times New Roman" w:ascii="Times New Roman"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grad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ation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date,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g.p.a.,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desired.</w:t>
      </w:r>
      <w:r>
        <w:rPr>
          <w:rFonts w:cs="Times New Roman" w:hAnsi="Times New Roman" w:eastAsia="Times New Roman" w:ascii="Times New Roman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If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have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nique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educat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experienc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such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dy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road,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ay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include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these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here.</w:t>
      </w:r>
      <w:r>
        <w:rPr>
          <w:rFonts w:cs="Times New Roman" w:hAnsi="Times New Roman" w:eastAsia="Times New Roman" w:ascii="Times New Roman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not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nec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ssary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that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you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list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ins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ituti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ns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attend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short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periods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(i.e.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did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earn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degree).</w:t>
      </w:r>
      <w:r>
        <w:rPr>
          <w:rFonts w:cs="Times New Roman" w:hAnsi="Times New Roman" w:eastAsia="Times New Roman" w:ascii="Times New Roman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This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infor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will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asked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plo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nt</w:t>
      </w:r>
      <w:r>
        <w:rPr>
          <w:rFonts w:cs="Times New Roman" w:hAnsi="Times New Roman" w:eastAsia="Times New Roman" w:ascii="Times New Roman"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applicatio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(and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transcrip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will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reflect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this).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16"/>
      </w:pPr>
      <w:r>
        <w:rPr>
          <w:rFonts w:cs="Times New Roman" w:hAnsi="Times New Roman" w:eastAsia="Times New Roman" w:ascii="Times New Roman"/>
          <w:w w:val="99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  <w:u w:val="single" w:color="000000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16" w:right="79"/>
      </w:pP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Hiring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school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istrict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inist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ators</w:t>
      </w:r>
      <w:r>
        <w:rPr>
          <w:rFonts w:cs="Times New Roman" w:hAnsi="Times New Roman" w:eastAsia="Times New Roman" w:ascii="Times New Roman"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want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ow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can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teac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at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have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don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?</w:t>
      </w:r>
      <w:r>
        <w:rPr>
          <w:rFonts w:cs="Times New Roman" w:hAnsi="Times New Roman" w:eastAsia="Times New Roman" w:ascii="Times New Roman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part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far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st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port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nt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those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screening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s.</w:t>
      </w:r>
      <w:r>
        <w:rPr>
          <w:rFonts w:cs="Times New Roman" w:hAnsi="Times New Roman" w:eastAsia="Times New Roman" w:ascii="Times New Roman"/>
          <w:spacing w:val="4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break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our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ex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erienc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into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parate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categori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(e.g.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student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teaching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ex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eri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e,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ods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experien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e,</w:t>
      </w:r>
      <w:r>
        <w:rPr>
          <w:rFonts w:cs="Times New Roman" w:hAnsi="Times New Roman" w:eastAsia="Times New Roman" w:ascii="Times New Roman"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practic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experie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ce,</w:t>
      </w:r>
      <w:r>
        <w:rPr>
          <w:rFonts w:cs="Times New Roman" w:hAnsi="Times New Roman" w:eastAsia="Times New Roman" w:ascii="Times New Roman"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tutoring,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etc.).</w:t>
      </w:r>
      <w:r>
        <w:rPr>
          <w:rFonts w:cs="Times New Roman" w:hAnsi="Times New Roman" w:eastAsia="Times New Roman" w:ascii="Times New Roman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Use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whate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er</w:t>
      </w:r>
      <w:r>
        <w:rPr>
          <w:rFonts w:cs="Times New Roman" w:hAnsi="Times New Roman" w:eastAsia="Times New Roman" w:ascii="Times New Roman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at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works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best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related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work,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list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school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district,</w:t>
      </w:r>
      <w:r>
        <w:rPr>
          <w:rFonts w:cs="Times New Roman" w:hAnsi="Times New Roman" w:eastAsia="Times New Roman" w:ascii="Times New Roman"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locati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n,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dates.</w:t>
      </w:r>
      <w:r>
        <w:rPr>
          <w:rFonts w:cs="Times New Roman" w:hAnsi="Times New Roman" w:eastAsia="Times New Roman" w:ascii="Times New Roman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Include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basic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fac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ass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(e.g.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grade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lev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ls,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er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students,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sub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ects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aught)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des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ribe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our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expe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ence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specific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1"/>
        <w:ind w:left="116" w:right="266"/>
      </w:pP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(e.g.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did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repare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present?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hat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lesso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unit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learni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centers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did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design?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Describe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studen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taught.).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Make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our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experience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unique.</w:t>
      </w:r>
      <w:r>
        <w:rPr>
          <w:rFonts w:cs="Times New Roman" w:hAnsi="Times New Roman" w:eastAsia="Times New Roman" w:ascii="Times New Roman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Share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any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extra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respo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sibilities</w:t>
      </w:r>
      <w:r>
        <w:rPr>
          <w:rFonts w:cs="Times New Roman" w:hAnsi="Times New Roman" w:eastAsia="Times New Roman" w:ascii="Times New Roman"/>
          <w:spacing w:val="-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handled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use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action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erbs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that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will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capture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our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skil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plis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ents.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16"/>
      </w:pPr>
      <w:r>
        <w:rPr>
          <w:rFonts w:cs="Times New Roman" w:hAnsi="Times New Roman" w:eastAsia="Times New Roman" w:ascii="Times New Roman"/>
          <w:w w:val="99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  <w:u w:val="single" w:color="000000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16" w:right="208"/>
      </w:pP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You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ay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want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include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other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non-classro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experien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e.</w:t>
      </w:r>
      <w:r>
        <w:rPr>
          <w:rFonts w:cs="Times New Roman" w:hAnsi="Times New Roman" w:eastAsia="Times New Roman" w:ascii="Times New Roman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Sum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er</w:t>
      </w:r>
      <w:r>
        <w:rPr>
          <w:rFonts w:cs="Times New Roman" w:hAnsi="Times New Roman" w:eastAsia="Times New Roman" w:ascii="Times New Roman"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work,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unteer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experie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ces,</w:t>
      </w:r>
      <w:r>
        <w:rPr>
          <w:rFonts w:cs="Times New Roman" w:hAnsi="Times New Roman" w:eastAsia="Times New Roman" w:ascii="Times New Roman"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resear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h,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perhaps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nrelated</w:t>
      </w:r>
      <w:r>
        <w:rPr>
          <w:rFonts w:cs="Times New Roman" w:hAnsi="Times New Roman" w:eastAsia="Times New Roman" w:ascii="Times New Roman"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positi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ns.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er,</w:t>
      </w:r>
      <w:r>
        <w:rPr>
          <w:rFonts w:cs="Times New Roman" w:hAnsi="Times New Roman" w:eastAsia="Times New Roman" w:ascii="Times New Roman"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ool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district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personnel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want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ire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best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tea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hers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they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can.</w:t>
      </w:r>
      <w:r>
        <w:rPr>
          <w:rFonts w:cs="Times New Roman" w:hAnsi="Times New Roman" w:eastAsia="Times New Roman" w:ascii="Times New Roman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If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poss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ss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her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helpful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qualifications</w:t>
      </w:r>
      <w:r>
        <w:rPr>
          <w:rFonts w:cs="Times New Roman" w:hAnsi="Times New Roman" w:eastAsia="Times New Roman" w:ascii="Times New Roman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xperienc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s,</w:t>
      </w:r>
      <w:r>
        <w:rPr>
          <w:rFonts w:cs="Times New Roman" w:hAnsi="Times New Roman" w:eastAsia="Times New Roman" w:ascii="Times New Roman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vey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these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way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that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skills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tra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sfer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classr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(e.g.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res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au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ant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work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ds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interpers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unicati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n,</w:t>
      </w:r>
      <w:r>
        <w:rPr>
          <w:rFonts w:cs="Times New Roman" w:hAnsi="Times New Roman" w:eastAsia="Times New Roman" w:ascii="Times New Roman"/>
          <w:spacing w:val="-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anage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nt</w:t>
      </w:r>
      <w:r>
        <w:rPr>
          <w:rFonts w:cs="Times New Roman" w:hAnsi="Times New Roman" w:eastAsia="Times New Roman" w:ascii="Times New Roman"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ills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).</w:t>
      </w:r>
      <w:r>
        <w:rPr>
          <w:rFonts w:cs="Times New Roman" w:hAnsi="Times New Roman" w:eastAsia="Times New Roman" w:ascii="Times New Roman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her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mple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ategor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may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include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leadersh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exp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rience,</w:t>
      </w:r>
      <w:r>
        <w:rPr>
          <w:rFonts w:cs="Times New Roman" w:hAnsi="Times New Roman" w:eastAsia="Times New Roman" w:ascii="Times New Roman"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mpus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ivities,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unity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service,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ittee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k,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professional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affili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tions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mberships,</w:t>
      </w:r>
      <w:r>
        <w:rPr>
          <w:rFonts w:cs="Times New Roman" w:hAnsi="Times New Roman" w:eastAsia="Times New Roman" w:ascii="Times New Roman"/>
          <w:spacing w:val="-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rofessio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elo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and/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pre-service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training,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etc.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16"/>
      </w:pPr>
      <w:r>
        <w:rPr>
          <w:rFonts w:cs="Times New Roman" w:hAnsi="Times New Roman" w:eastAsia="Times New Roman" w:ascii="Times New Roman"/>
          <w:w w:val="99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  <w:u w:val="single" w:color="000000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16"/>
      </w:pP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If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have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sp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ial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skills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that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would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asset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classr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mber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their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teaching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staff,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sure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share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se.</w:t>
      </w:r>
      <w:r>
        <w:rPr>
          <w:rFonts w:cs="Times New Roman" w:hAnsi="Times New Roman" w:eastAsia="Times New Roman" w:ascii="Times New Roman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Language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uency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16"/>
        <w:sectPr>
          <w:pgSz w:w="12240" w:h="15840"/>
          <w:pgMar w:top="1320" w:bottom="280" w:left="460" w:right="460"/>
        </w:sectPr>
      </w:pP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(ies),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skills,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first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aid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training,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sical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athletic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talents…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brag!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6"/>
        <w:ind w:left="116"/>
      </w:pPr>
      <w:r>
        <w:pict>
          <v:group style="position:absolute;margin-left:28.8pt;margin-top:22.6831pt;width:549pt;height:0pt;mso-position-horizontal-relative:page;mso-position-vertical-relative:paragraph;z-index:-134" coordorigin="576,454" coordsize="10980,0">
            <v:shape style="position:absolute;left:576;top:454;width:10980;height:0" coordorigin="576,454" coordsize="10980,0" path="m576,454l11556,454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JESSICA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MAYFIELD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pus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Address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(until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5/31/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):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87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Kershaw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ree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ewark,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19711;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302-5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8-3986</w:t>
      </w:r>
      <w:r>
        <w:rPr>
          <w:rFonts w:cs="Times New Roman" w:hAnsi="Times New Roman" w:eastAsia="Times New Roman" w:ascii="Times New Roman"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(ce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l);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hyperlink r:id="rId4">
        <w:r>
          <w:rPr>
            <w:rFonts w:cs="Times New Roman" w:hAnsi="Times New Roman" w:eastAsia="Times New Roman" w:ascii="Times New Roman"/>
            <w:spacing w:val="0"/>
            <w:w w:val="100"/>
            <w:sz w:val="16"/>
            <w:szCs w:val="16"/>
          </w:rPr>
          <w:t>jessi25</w:t>
        </w:r>
        <w:r>
          <w:rPr>
            <w:rFonts w:cs="Times New Roman" w:hAnsi="Times New Roman" w:eastAsia="Times New Roman" w:ascii="Times New Roman"/>
            <w:spacing w:val="-1"/>
            <w:w w:val="100"/>
            <w:sz w:val="16"/>
            <w:szCs w:val="16"/>
          </w:rPr>
          <w:t>@</w:t>
        </w:r>
        <w:r>
          <w:rPr>
            <w:rFonts w:cs="Times New Roman" w:hAnsi="Times New Roman" w:eastAsia="Times New Roman" w:ascii="Times New Roman"/>
            <w:spacing w:val="0"/>
            <w:w w:val="100"/>
            <w:sz w:val="16"/>
            <w:szCs w:val="16"/>
          </w:rPr>
          <w:t>aol.c</w:t>
        </w:r>
        <w:r>
          <w:rPr>
            <w:rFonts w:cs="Times New Roman" w:hAnsi="Times New Roman" w:eastAsia="Times New Roman" w:ascii="Times New Roman"/>
            <w:spacing w:val="2"/>
            <w:w w:val="100"/>
            <w:sz w:val="16"/>
            <w:szCs w:val="16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0"/>
            <w:sz w:val="16"/>
            <w:szCs w:val="16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Per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anent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Addre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s:</w:t>
      </w:r>
      <w:r>
        <w:rPr>
          <w:rFonts w:cs="Times New Roman" w:hAnsi="Times New Roman" w:eastAsia="Times New Roman" w:ascii="Times New Roman"/>
          <w:spacing w:val="3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11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ndrift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Circle,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e,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NJ;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973-694-4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39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Electronic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Portfol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o: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Available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hyperlink r:id="rId5">
        <w:r>
          <w:rPr>
            <w:rFonts w:cs="Times New Roman" w:hAnsi="Times New Roman" w:eastAsia="Times New Roman" w:ascii="Times New Roman"/>
            <w:spacing w:val="0"/>
            <w:w w:val="99"/>
            <w:sz w:val="16"/>
            <w:szCs w:val="16"/>
          </w:rPr>
          <w:t>ht</w:t>
        </w:r>
        <w:r>
          <w:rPr>
            <w:rFonts w:cs="Times New Roman" w:hAnsi="Times New Roman" w:eastAsia="Times New Roman" w:ascii="Times New Roman"/>
            <w:spacing w:val="1"/>
            <w:w w:val="99"/>
            <w:sz w:val="16"/>
            <w:szCs w:val="16"/>
          </w:rPr>
          <w:t>t</w:t>
        </w:r>
        <w:r>
          <w:rPr>
            <w:rFonts w:cs="Times New Roman" w:hAnsi="Times New Roman" w:eastAsia="Times New Roman" w:ascii="Times New Roman"/>
            <w:spacing w:val="1"/>
            <w:w w:val="99"/>
            <w:sz w:val="16"/>
            <w:szCs w:val="16"/>
          </w:rPr>
          <w:t>p</w:t>
        </w:r>
        <w:r>
          <w:rPr>
            <w:rFonts w:cs="Times New Roman" w:hAnsi="Times New Roman" w:eastAsia="Times New Roman" w:ascii="Times New Roman"/>
            <w:spacing w:val="0"/>
            <w:w w:val="99"/>
            <w:sz w:val="16"/>
            <w:szCs w:val="16"/>
          </w:rPr>
          <w:t>://livetext.c</w:t>
        </w:r>
        <w:r>
          <w:rPr>
            <w:rFonts w:cs="Times New Roman" w:hAnsi="Times New Roman" w:eastAsia="Times New Roman" w:ascii="Times New Roman"/>
            <w:spacing w:val="2"/>
            <w:w w:val="99"/>
            <w:sz w:val="16"/>
            <w:szCs w:val="16"/>
          </w:rPr>
          <w:t>o</w:t>
        </w:r>
        <w:r>
          <w:rPr>
            <w:rFonts w:cs="Times New Roman" w:hAnsi="Times New Roman" w:eastAsia="Times New Roman" w:ascii="Times New Roman"/>
            <w:spacing w:val="-2"/>
            <w:w w:val="99"/>
            <w:sz w:val="16"/>
            <w:szCs w:val="16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99"/>
            <w:sz w:val="16"/>
            <w:szCs w:val="16"/>
          </w:rPr>
          <w:t>/</w:t>
        </w:r>
        <w:r>
          <w:rPr>
            <w:rFonts w:cs="Times New Roman" w:hAnsi="Times New Roman" w:eastAsia="Times New Roman" w:ascii="Times New Roman"/>
            <w:spacing w:val="0"/>
            <w:w w:val="99"/>
            <w:sz w:val="16"/>
            <w:szCs w:val="16"/>
          </w:rPr>
          <w:t>college/index.h</w:t>
        </w:r>
        <w:r>
          <w:rPr>
            <w:rFonts w:cs="Times New Roman" w:hAnsi="Times New Roman" w:eastAsia="Times New Roman" w:ascii="Times New Roman"/>
            <w:spacing w:val="1"/>
            <w:w w:val="99"/>
            <w:sz w:val="16"/>
            <w:szCs w:val="16"/>
          </w:rPr>
          <w:t>t</w:t>
        </w:r>
        <w:r>
          <w:rPr>
            <w:rFonts w:cs="Times New Roman" w:hAnsi="Times New Roman" w:eastAsia="Times New Roman" w:ascii="Times New Roman"/>
            <w:spacing w:val="-3"/>
            <w:w w:val="99"/>
            <w:sz w:val="16"/>
            <w:szCs w:val="16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99"/>
            <w:sz w:val="16"/>
            <w:szCs w:val="16"/>
          </w:rPr>
          <w:t>l</w:t>
        </w:r>
      </w:hyperlink>
      <w:r>
        <w:rPr>
          <w:rFonts w:cs="Times New Roman" w:hAnsi="Times New Roman" w:eastAsia="Times New Roman" w:ascii="Times New Roman"/>
          <w:spacing w:val="2"/>
          <w:w w:val="99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(Visitor’s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Pass: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a94sd7;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use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Internet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xplorer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only)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J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b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BJECTIVE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Seek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entar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ecial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education,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ddle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school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math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teaching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position.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EDUCAT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Bachelor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Science,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Universi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lawar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wark,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elaware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07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auto" w:line="396"/>
        <w:ind w:left="116" w:right="3565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Major: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entary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Teach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Educati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(El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entary</w:t>
      </w:r>
      <w:r>
        <w:rPr>
          <w:rFonts w:cs="Times New Roman" w:hAnsi="Times New Roman" w:eastAsia="Times New Roman" w:ascii="Times New Roman"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Special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Education);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Discipline: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Math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atics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(27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credit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hours)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Major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GPA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3.6/4.0;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Over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all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3.34/4.0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4"/>
        <w:ind w:left="116"/>
      </w:pPr>
      <w:r>
        <w:rPr>
          <w:rFonts w:cs="Times New Roman" w:hAnsi="Times New Roman" w:eastAsia="Times New Roman" w:ascii="Times New Roman"/>
          <w:w w:val="99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  <w:u w:val="single" w:color="000000"/>
        </w:rPr>
        <w:t>Certification: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Eligible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for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certifi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ation,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2007.</w:t>
      </w:r>
      <w:r>
        <w:rPr>
          <w:rFonts w:cs="Times New Roman" w:hAnsi="Times New Roman" w:eastAsia="Times New Roman" w:ascii="Times New Roman"/>
          <w:spacing w:val="3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Have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successfully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le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PRA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IS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XIS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II.</w:t>
      </w:r>
      <w:r>
        <w:rPr>
          <w:rFonts w:cs="Times New Roman" w:hAnsi="Times New Roman" w:eastAsia="Times New Roman" w:ascii="Times New Roman"/>
          <w:spacing w:val="4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Meet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highly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qua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fied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testing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requ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E,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D,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NJ.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TEACHI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b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PERIENCE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w w:val="99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  <w:u w:val="single" w:color="000000"/>
        </w:rPr>
        <w:t>Student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  <w:u w:val="single" w:color="000000"/>
        </w:rPr>
        <w:t>Teacher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▪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Gilpin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Manor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entary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School,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ecil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County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Public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Schools,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kton,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Mar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land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836" w:right="144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Developed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ple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ted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student-centered</w:t>
      </w:r>
      <w:r>
        <w:rPr>
          <w:rFonts w:cs="Times New Roman" w:hAnsi="Times New Roman" w:eastAsia="Times New Roman" w:ascii="Times New Roman"/>
          <w:spacing w:val="-1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lessons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subject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areas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diverse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group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fth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grade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special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regular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education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students.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Adapted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lessons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et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individual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needs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by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vie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ing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students’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backgrou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ds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learning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needs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through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IEPs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pre-asses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ents.</w:t>
      </w:r>
      <w:r>
        <w:rPr>
          <w:rFonts w:cs="Times New Roman" w:hAnsi="Times New Roman" w:eastAsia="Times New Roman" w:ascii="Times New Roman"/>
          <w:spacing w:val="-1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cor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orated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cross-cu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ri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ular</w:t>
      </w:r>
      <w:r>
        <w:rPr>
          <w:rFonts w:cs="Times New Roman" w:hAnsi="Times New Roman" w:eastAsia="Times New Roman" w:ascii="Times New Roman"/>
          <w:spacing w:val="-1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ponents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16"/>
          <w:szCs w:val="16"/>
        </w:rPr>
        <w:t>into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ssons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its.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Designed,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planned,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presented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in-depth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units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Cities,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Mone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Mea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ur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ent.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Devised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jects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individ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al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investigation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all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group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collaboration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itable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students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with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wide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range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interests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achieve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ent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levels.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pl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ed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positive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classro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nage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ent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strategies.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Participa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ed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grade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level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cur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icul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meeting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parent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conferences,</w:t>
      </w:r>
      <w:r>
        <w:rPr>
          <w:rFonts w:cs="Times New Roman" w:hAnsi="Times New Roman" w:eastAsia="Times New Roman" w:ascii="Times New Roman"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IEP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eetings,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field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trips.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unicated</w:t>
      </w:r>
      <w:r>
        <w:rPr>
          <w:rFonts w:cs="Times New Roman" w:hAnsi="Times New Roman" w:eastAsia="Times New Roman" w:ascii="Times New Roman"/>
          <w:spacing w:val="-1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with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parents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regular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basis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via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newsletters,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daily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weekly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progress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reports,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phone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calls,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ail.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(Nove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6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Janua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ry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2007)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▪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Neck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tary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School,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Cecil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County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Public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Schools,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kton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Mar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land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836" w:right="78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Planned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ple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ented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ssons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subject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areas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heterogeneous,</w:t>
      </w:r>
      <w:r>
        <w:rPr>
          <w:rFonts w:cs="Times New Roman" w:hAnsi="Times New Roman" w:eastAsia="Times New Roman" w:ascii="Times New Roman"/>
          <w:spacing w:val="-1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lt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-ethnic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first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rade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classro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Taught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reading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writing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through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Language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Experience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Appr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ach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ethods.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Intr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duced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ers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Workshop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propriate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for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first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gra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ab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lities.</w:t>
      </w:r>
      <w:r>
        <w:rPr>
          <w:rFonts w:cs="Times New Roman" w:hAnsi="Times New Roman" w:eastAsia="Times New Roman" w:ascii="Times New Roman"/>
          <w:spacing w:val="3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Developed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learning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stations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reading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science.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epared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taught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integrated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unit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Seeds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by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utilizing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var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ety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resources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cluding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oks,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echnol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hands-on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activities.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Established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active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enviro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ent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thro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gh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positive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feedb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ck.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Designed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arts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crafts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activities,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well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read-al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ud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sessions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that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ought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vari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ty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books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the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classro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80"/>
        <w:ind w:left="836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Used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cultural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acti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ities,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songs,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materials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enhance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udent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learning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self-este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spacing w:val="3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ugust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Nov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er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2006)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w w:val="99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  <w:u w:val="single" w:color="000000"/>
        </w:rPr>
        <w:t>thods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  <w:u w:val="single" w:color="000000"/>
        </w:rPr>
        <w:t>xper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  <w:u w:val="single" w:color="000000"/>
        </w:rPr>
        <w:t>ence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▪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Cedar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Lane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entary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hool,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Appoqu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ni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nk</w:t>
      </w:r>
      <w:r>
        <w:rPr>
          <w:rFonts w:cs="Times New Roman" w:hAnsi="Times New Roman" w:eastAsia="Times New Roman" w:ascii="Times New Roman"/>
          <w:spacing w:val="-1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School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Distr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ct,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ddletown,</w:t>
      </w:r>
      <w:r>
        <w:rPr>
          <w:rFonts w:cs="Times New Roman" w:hAnsi="Times New Roman" w:eastAsia="Times New Roman" w:ascii="Times New Roman"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Delaware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836" w:right="486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Designed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tau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ht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unit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sects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Spiders,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based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Delaware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State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Standar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s,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23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self-contained</w:t>
      </w:r>
      <w:r>
        <w:rPr>
          <w:rFonts w:cs="Times New Roman" w:hAnsi="Times New Roman" w:eastAsia="Times New Roman" w:ascii="Times New Roman"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third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fourth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gr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de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students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with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disabilities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including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Learning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Disabled,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riously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ot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onally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Dis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urbed,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Educable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entally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andicapped,</w:t>
      </w:r>
      <w:r>
        <w:rPr>
          <w:rFonts w:cs="Times New Roman" w:hAnsi="Times New Roman" w:eastAsia="Times New Roman" w:ascii="Times New Roman"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Cerebral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Pal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y,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ADH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Spr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20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6)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▪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Forest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Oak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mentary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School,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Red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Clay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Con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olidated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School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Distr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ct,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Newar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Delaware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836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Taught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integrated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unit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Holida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class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24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third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grade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students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with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wide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range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abilities.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(Fall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005)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▪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Brader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entary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School,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Chr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stina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School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Distr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ct,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Newar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Delaware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836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tored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individual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students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tau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ht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inquiry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science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lessons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usi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ithsonian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Science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Kits.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(F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all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2005)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ADDITIONAL</w:t>
      </w:r>
      <w:r>
        <w:rPr>
          <w:rFonts w:cs="Times New Roman" w:hAnsi="Times New Roman" w:eastAsia="Times New Roman" w:ascii="Times New Roman"/>
          <w:b/>
          <w:spacing w:val="-1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XPERIENCE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▪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Substitute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Teacher,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Grades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-8,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ristina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Colonial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hool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Districts,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Newark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ng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on,</w:t>
      </w:r>
      <w:r>
        <w:rPr>
          <w:rFonts w:cs="Times New Roman" w:hAnsi="Times New Roman" w:eastAsia="Times New Roman" w:ascii="Times New Roman"/>
          <w:spacing w:val="-1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Delaw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(Spr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20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6)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▪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Day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Care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Assistant/After</w:t>
      </w:r>
      <w:r>
        <w:rPr>
          <w:rFonts w:cs="Times New Roman" w:hAnsi="Times New Roman" w:eastAsia="Times New Roman" w:ascii="Times New Roman"/>
          <w:spacing w:val="-1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School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Aide,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Big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Kids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Child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Care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Holy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gels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After-School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Newar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Delaware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(2004-05)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▪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er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Counselor,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YMCA,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e,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New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Jersey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(S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rs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2002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20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3)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▪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Reading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Volunt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er,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Latin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erican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ity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Center,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ington,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Delaware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(2002-2005)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PROFESS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NAL</w:t>
      </w:r>
      <w:r>
        <w:rPr>
          <w:rFonts w:cs="Times New Roman" w:hAnsi="Times New Roman" w:eastAsia="Times New Roman" w:ascii="Times New Roman"/>
          <w:b/>
          <w:spacing w:val="-1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DEVELOPM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 w:right="307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nars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pre-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ice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wor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shops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attended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2006-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007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include: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erative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Learning;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Discipline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Classro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Manag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nt;</w:t>
      </w:r>
      <w:r>
        <w:rPr>
          <w:rFonts w:cs="Times New Roman" w:hAnsi="Times New Roman" w:eastAsia="Times New Roman" w:ascii="Times New Roman"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Non-Violent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Crisis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Intervention;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ADD/A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HD;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Wr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ting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Individual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zed</w:t>
      </w:r>
      <w:r>
        <w:rPr>
          <w:rFonts w:cs="Times New Roman" w:hAnsi="Times New Roman" w:eastAsia="Times New Roman" w:ascii="Times New Roman"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Education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Pl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;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Flexible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ouping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Math;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Collaborative</w:t>
      </w:r>
      <w:r>
        <w:rPr>
          <w:rFonts w:cs="Times New Roman" w:hAnsi="Times New Roman" w:eastAsia="Times New Roman" w:ascii="Times New Roman"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ing;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Narrowing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Achiev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ent</w:t>
      </w:r>
      <w:r>
        <w:rPr>
          <w:rFonts w:cs="Times New Roman" w:hAnsi="Times New Roman" w:eastAsia="Times New Roman" w:ascii="Times New Roman"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ap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rican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Students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Readi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Recipe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Success.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HONORS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ND</w:t>
      </w:r>
      <w:r>
        <w:rPr>
          <w:rFonts w:cs="Times New Roman" w:hAnsi="Times New Roman" w:eastAsia="Times New Roman" w:ascii="Times New Roman"/>
          <w:b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ACTIVITIES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16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Kappa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Delta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Pi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ucation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Honor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Society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(Recor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ing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Secretary</w:t>
      </w:r>
      <w:r>
        <w:rPr>
          <w:rFonts w:cs="Times New Roman" w:hAnsi="Times New Roman" w:eastAsia="Times New Roman" w:ascii="Times New Roman"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2005-06)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;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Dean’s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st;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March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ng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Band;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Habitat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anity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sectPr>
      <w:pgSz w:w="12240" w:h="15840"/>
      <w:pgMar w:top="1100" w:bottom="280" w:left="460" w:right="5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jessi25@aol.com" TargetMode="External"/><Relationship Id="rId5" Type="http://schemas.openxmlformats.org/officeDocument/2006/relationships/hyperlink" Target="http://livetext.com/college/index.html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